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2133" w:rsidRPr="00DF4BA8" w:rsidRDefault="00E62133" w:rsidP="00DF4BA8">
      <w:pPr>
        <w:spacing w:after="0" w:line="240" w:lineRule="auto"/>
        <w:jc w:val="center"/>
        <w:rPr>
          <w:rFonts w:ascii="Times New Roman" w:hAnsi="Times New Roman"/>
          <w:b/>
          <w:bCs/>
          <w:sz w:val="28"/>
        </w:rPr>
      </w:pPr>
      <w:r w:rsidRPr="00DF4BA8">
        <w:rPr>
          <w:rFonts w:ascii="Times New Roman" w:hAnsi="Times New Roman"/>
          <w:b/>
          <w:bCs/>
          <w:sz w:val="28"/>
        </w:rPr>
        <w:t xml:space="preserve">АДМИНИСТРАЦИЯ ВЫСЕЛКОВСКОГО СЕЛЬСКОГО ПОСЕЛЕНИЯ  </w:t>
      </w:r>
    </w:p>
    <w:p w:rsidR="00E62133" w:rsidRPr="00DF4BA8" w:rsidRDefault="00E62133" w:rsidP="00DF4BA8">
      <w:pPr>
        <w:spacing w:after="0" w:line="240" w:lineRule="auto"/>
        <w:jc w:val="center"/>
        <w:rPr>
          <w:rFonts w:ascii="Times New Roman" w:hAnsi="Times New Roman"/>
          <w:sz w:val="28"/>
        </w:rPr>
      </w:pPr>
      <w:r w:rsidRPr="00DF4BA8">
        <w:rPr>
          <w:rFonts w:ascii="Times New Roman" w:hAnsi="Times New Roman"/>
          <w:b/>
          <w:bCs/>
          <w:sz w:val="28"/>
        </w:rPr>
        <w:t>ВЫСЕЛКОВСКОГО РАЙОНА</w:t>
      </w:r>
    </w:p>
    <w:p w:rsidR="00E62133" w:rsidRPr="00DF4BA8" w:rsidRDefault="00E62133" w:rsidP="00DF4BA8">
      <w:pPr>
        <w:spacing w:after="0" w:line="240" w:lineRule="auto"/>
        <w:ind w:right="-18"/>
        <w:jc w:val="center"/>
        <w:rPr>
          <w:rFonts w:ascii="Times New Roman" w:hAnsi="Times New Roman"/>
          <w:b/>
          <w:bCs/>
          <w:sz w:val="28"/>
        </w:rPr>
      </w:pPr>
    </w:p>
    <w:p w:rsidR="00E62133" w:rsidRPr="00DF4BA8" w:rsidRDefault="00E62133" w:rsidP="00DF4BA8">
      <w:pPr>
        <w:spacing w:after="0" w:line="240" w:lineRule="auto"/>
        <w:ind w:right="-18"/>
        <w:jc w:val="center"/>
        <w:rPr>
          <w:rFonts w:ascii="Times New Roman" w:hAnsi="Times New Roman"/>
          <w:b/>
          <w:bCs/>
          <w:sz w:val="28"/>
        </w:rPr>
      </w:pPr>
      <w:r w:rsidRPr="00DF4BA8">
        <w:rPr>
          <w:rFonts w:ascii="Times New Roman" w:hAnsi="Times New Roman"/>
          <w:b/>
          <w:bCs/>
          <w:sz w:val="28"/>
        </w:rPr>
        <w:t>ПОСТАНОВЛЕНИЕ</w:t>
      </w:r>
    </w:p>
    <w:p w:rsidR="00E62133" w:rsidRPr="00DF4BA8" w:rsidRDefault="00E62133" w:rsidP="00DF4BA8">
      <w:pPr>
        <w:spacing w:after="0" w:line="240" w:lineRule="auto"/>
        <w:rPr>
          <w:rFonts w:ascii="Times New Roman" w:hAnsi="Times New Roman"/>
          <w:sz w:val="28"/>
        </w:rPr>
      </w:pPr>
    </w:p>
    <w:p w:rsidR="00E62133" w:rsidRPr="00DF4BA8" w:rsidRDefault="00E62133" w:rsidP="00DF4BA8">
      <w:pPr>
        <w:spacing w:after="0" w:line="240" w:lineRule="auto"/>
        <w:rPr>
          <w:rFonts w:ascii="Times New Roman" w:hAnsi="Times New Roman"/>
          <w:b/>
          <w:bCs/>
          <w:sz w:val="28"/>
        </w:rPr>
      </w:pPr>
    </w:p>
    <w:p w:rsidR="00E62133" w:rsidRPr="00DF4BA8" w:rsidRDefault="00E62133" w:rsidP="00DF4BA8">
      <w:pPr>
        <w:spacing w:after="0" w:line="240" w:lineRule="auto"/>
        <w:rPr>
          <w:rFonts w:ascii="Times New Roman" w:hAnsi="Times New Roman"/>
          <w:sz w:val="28"/>
        </w:rPr>
      </w:pPr>
      <w:r w:rsidRPr="00DF4BA8">
        <w:rPr>
          <w:rFonts w:ascii="Times New Roman" w:hAnsi="Times New Roman"/>
          <w:sz w:val="28"/>
        </w:rPr>
        <w:t xml:space="preserve">от </w:t>
      </w:r>
      <w:r>
        <w:rPr>
          <w:rFonts w:ascii="Times New Roman" w:hAnsi="Times New Roman"/>
          <w:sz w:val="28"/>
        </w:rPr>
        <w:t>19.11.</w:t>
      </w:r>
      <w:r w:rsidRPr="0020066C">
        <w:rPr>
          <w:rFonts w:ascii="Times New Roman" w:hAnsi="Times New Roman"/>
          <w:sz w:val="28"/>
        </w:rPr>
        <w:t>2013</w:t>
      </w:r>
      <w:r>
        <w:rPr>
          <w:rFonts w:ascii="Times New Roman" w:hAnsi="Times New Roman"/>
          <w:sz w:val="28"/>
        </w:rPr>
        <w:t xml:space="preserve"> года</w:t>
      </w:r>
      <w:r w:rsidRPr="00DF4BA8">
        <w:rPr>
          <w:rFonts w:ascii="Times New Roman" w:hAnsi="Times New Roman"/>
          <w:sz w:val="28"/>
        </w:rPr>
        <w:t xml:space="preserve">                                                                                    </w:t>
      </w:r>
      <w:r>
        <w:rPr>
          <w:rFonts w:ascii="Times New Roman" w:hAnsi="Times New Roman"/>
          <w:sz w:val="28"/>
        </w:rPr>
        <w:t xml:space="preserve">           </w:t>
      </w:r>
      <w:r w:rsidRPr="00DF4BA8">
        <w:rPr>
          <w:rFonts w:ascii="Times New Roman" w:hAnsi="Times New Roman"/>
          <w:sz w:val="28"/>
        </w:rPr>
        <w:t xml:space="preserve">№ </w:t>
      </w:r>
      <w:r w:rsidRPr="0020066C">
        <w:rPr>
          <w:rFonts w:ascii="Times New Roman" w:hAnsi="Times New Roman"/>
          <w:sz w:val="28"/>
        </w:rPr>
        <w:t>6</w:t>
      </w:r>
      <w:r w:rsidRPr="000B7E0E">
        <w:rPr>
          <w:rFonts w:ascii="Times New Roman" w:hAnsi="Times New Roman"/>
          <w:sz w:val="28"/>
        </w:rPr>
        <w:t>1</w:t>
      </w:r>
      <w:r w:rsidRPr="0020066C">
        <w:rPr>
          <w:rFonts w:ascii="Times New Roman" w:hAnsi="Times New Roman"/>
          <w:sz w:val="28"/>
        </w:rPr>
        <w:t>2</w:t>
      </w:r>
    </w:p>
    <w:p w:rsidR="00E62133" w:rsidRPr="00DF4BA8" w:rsidRDefault="00E62133" w:rsidP="00DF4BA8">
      <w:pPr>
        <w:spacing w:after="0" w:line="240" w:lineRule="auto"/>
        <w:jc w:val="center"/>
        <w:rPr>
          <w:rFonts w:ascii="Times New Roman" w:hAnsi="Times New Roman"/>
          <w:sz w:val="28"/>
        </w:rPr>
      </w:pPr>
      <w:proofErr w:type="spellStart"/>
      <w:r w:rsidRPr="00DF4BA8">
        <w:rPr>
          <w:rFonts w:ascii="Times New Roman" w:hAnsi="Times New Roman"/>
          <w:sz w:val="28"/>
        </w:rPr>
        <w:t>ст-ца</w:t>
      </w:r>
      <w:proofErr w:type="spellEnd"/>
      <w:r w:rsidRPr="00DF4BA8">
        <w:rPr>
          <w:rFonts w:ascii="Times New Roman" w:hAnsi="Times New Roman"/>
          <w:sz w:val="28"/>
        </w:rPr>
        <w:t xml:space="preserve"> Выселки</w:t>
      </w:r>
    </w:p>
    <w:p w:rsidR="00E62133" w:rsidRPr="00DF4BA8" w:rsidRDefault="00E62133" w:rsidP="00DF4BA8">
      <w:pPr>
        <w:spacing w:after="0" w:line="240" w:lineRule="auto"/>
        <w:rPr>
          <w:rFonts w:ascii="Times New Roman" w:hAnsi="Times New Roman"/>
          <w:b/>
          <w:bCs/>
          <w:sz w:val="28"/>
        </w:rPr>
      </w:pPr>
    </w:p>
    <w:p w:rsidR="00E62133" w:rsidRPr="008845D9" w:rsidRDefault="00E62133" w:rsidP="00F538DC">
      <w:pPr>
        <w:spacing w:after="0" w:line="240" w:lineRule="auto"/>
        <w:jc w:val="center"/>
        <w:rPr>
          <w:rFonts w:ascii="Times New Roman" w:hAnsi="Times New Roman"/>
          <w:color w:val="FFFFFF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F538DC">
        <w:rPr>
          <w:rFonts w:ascii="Times New Roman" w:hAnsi="Times New Roman"/>
          <w:color w:val="FFFFFF"/>
          <w:sz w:val="28"/>
          <w:szCs w:val="28"/>
        </w:rPr>
        <w:t>ст-ца</w:t>
      </w:r>
      <w:proofErr w:type="spellEnd"/>
      <w:r w:rsidRPr="00F538DC">
        <w:rPr>
          <w:rFonts w:ascii="Times New Roman" w:hAnsi="Times New Roman"/>
          <w:color w:val="FFFFFF"/>
          <w:sz w:val="28"/>
          <w:szCs w:val="28"/>
        </w:rPr>
        <w:t xml:space="preserve">  Выселки</w:t>
      </w:r>
    </w:p>
    <w:p w:rsidR="00E62133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538DC">
        <w:rPr>
          <w:rFonts w:ascii="Times New Roman" w:hAnsi="Times New Roman"/>
          <w:b/>
          <w:bCs/>
          <w:sz w:val="28"/>
          <w:szCs w:val="28"/>
        </w:rPr>
        <w:t xml:space="preserve">Об  </w:t>
      </w:r>
      <w:r>
        <w:rPr>
          <w:rFonts w:ascii="Times New Roman" w:hAnsi="Times New Roman"/>
          <w:b/>
          <w:bCs/>
          <w:sz w:val="28"/>
          <w:szCs w:val="28"/>
        </w:rPr>
        <w:t>утверждении схем расстояния от организаций и (или)</w:t>
      </w:r>
    </w:p>
    <w:p w:rsidR="00E62133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объектов до границ прилегающих территорий, на </w:t>
      </w:r>
      <w:r w:rsidRPr="00F538DC">
        <w:rPr>
          <w:rFonts w:ascii="Times New Roman" w:hAnsi="Times New Roman"/>
          <w:b/>
          <w:bCs/>
          <w:sz w:val="28"/>
          <w:szCs w:val="28"/>
        </w:rPr>
        <w:t xml:space="preserve"> которых</w:t>
      </w:r>
    </w:p>
    <w:p w:rsidR="00E62133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538DC">
        <w:rPr>
          <w:rFonts w:ascii="Times New Roman" w:hAnsi="Times New Roman"/>
          <w:b/>
          <w:bCs/>
          <w:sz w:val="28"/>
          <w:szCs w:val="28"/>
        </w:rPr>
        <w:t xml:space="preserve"> не допускается  розничная продажа </w:t>
      </w:r>
      <w:proofErr w:type="gramStart"/>
      <w:r w:rsidRPr="00F538DC">
        <w:rPr>
          <w:rFonts w:ascii="Times New Roman" w:hAnsi="Times New Roman"/>
          <w:b/>
          <w:bCs/>
          <w:sz w:val="28"/>
          <w:szCs w:val="28"/>
        </w:rPr>
        <w:t>алкогольной</w:t>
      </w:r>
      <w:proofErr w:type="gramEnd"/>
    </w:p>
    <w:p w:rsidR="00E62133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538DC">
        <w:rPr>
          <w:rFonts w:ascii="Times New Roman" w:hAnsi="Times New Roman"/>
          <w:b/>
          <w:bCs/>
          <w:sz w:val="28"/>
          <w:szCs w:val="28"/>
        </w:rPr>
        <w:t xml:space="preserve"> продукции </w:t>
      </w:r>
      <w:r>
        <w:rPr>
          <w:rFonts w:ascii="Times New Roman" w:hAnsi="Times New Roman"/>
          <w:b/>
          <w:bCs/>
          <w:sz w:val="28"/>
          <w:szCs w:val="28"/>
        </w:rPr>
        <w:t xml:space="preserve">на территории </w:t>
      </w:r>
      <w:proofErr w:type="spellStart"/>
      <w:r>
        <w:rPr>
          <w:rFonts w:ascii="Times New Roman" w:hAnsi="Times New Roman"/>
          <w:b/>
          <w:bCs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/>
          <w:bCs/>
          <w:sz w:val="28"/>
          <w:szCs w:val="28"/>
        </w:rPr>
        <w:t>сельского</w:t>
      </w:r>
      <w:proofErr w:type="gramEnd"/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E62133" w:rsidRPr="0020066C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поселения </w:t>
      </w:r>
      <w:proofErr w:type="spellStart"/>
      <w:r>
        <w:rPr>
          <w:rFonts w:ascii="Times New Roman" w:hAnsi="Times New Roman"/>
          <w:b/>
          <w:bCs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b/>
          <w:bCs/>
          <w:sz w:val="28"/>
          <w:szCs w:val="28"/>
        </w:rPr>
        <w:t xml:space="preserve"> района</w:t>
      </w:r>
    </w:p>
    <w:p w:rsidR="00E62133" w:rsidRPr="0020066C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62133" w:rsidRPr="0020066C" w:rsidRDefault="00E62133" w:rsidP="00D0795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538DC">
        <w:rPr>
          <w:rFonts w:ascii="Times New Roman" w:hAnsi="Times New Roman"/>
          <w:sz w:val="28"/>
          <w:szCs w:val="28"/>
        </w:rPr>
        <w:t>В соответствии с Федеральным законом от 22 ноября 1995</w:t>
      </w:r>
      <w:r>
        <w:rPr>
          <w:rFonts w:ascii="Times New Roman" w:hAnsi="Times New Roman"/>
          <w:sz w:val="28"/>
          <w:szCs w:val="28"/>
        </w:rPr>
        <w:t xml:space="preserve"> года                № 171-ФЗ </w:t>
      </w:r>
      <w:r w:rsidRPr="00F538DC">
        <w:rPr>
          <w:rFonts w:ascii="Times New Roman" w:hAnsi="Times New Roman"/>
          <w:sz w:val="28"/>
          <w:szCs w:val="28"/>
        </w:rPr>
        <w:t>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Правительства Российской Федерации от 27 декабря             2012 года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</w:t>
      </w:r>
      <w:proofErr w:type="gramEnd"/>
      <w:r w:rsidRPr="00F538DC">
        <w:rPr>
          <w:rFonts w:ascii="Times New Roman" w:hAnsi="Times New Roman"/>
          <w:sz w:val="28"/>
          <w:szCs w:val="28"/>
        </w:rPr>
        <w:t xml:space="preserve"> не допускается розничная продажа алкогольной продукции, </w:t>
      </w:r>
      <w:r>
        <w:rPr>
          <w:rFonts w:ascii="Times New Roman" w:hAnsi="Times New Roman"/>
          <w:sz w:val="28"/>
          <w:szCs w:val="28"/>
        </w:rPr>
        <w:t xml:space="preserve">утвержденными постановлением Правительства Российской Федерации от 27 декабря 2012 года № 1425 «Об определении органами государственной власти субъектов Российской Федерации в которых не допускается розничная продажа алкогольной продукции, а также определения органами местного самоуправления границ прилегающих к организациям и объектам территорий, на которых не допускается розничная продажа алкогольной продукции», </w:t>
      </w:r>
      <w:r w:rsidRPr="00F538D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F538DC">
        <w:rPr>
          <w:rFonts w:ascii="Times New Roman" w:hAnsi="Times New Roman"/>
          <w:sz w:val="28"/>
          <w:szCs w:val="28"/>
        </w:rPr>
        <w:t>п</w:t>
      </w:r>
      <w:proofErr w:type="spellEnd"/>
      <w:proofErr w:type="gramEnd"/>
      <w:r w:rsidRPr="00F538DC">
        <w:rPr>
          <w:rFonts w:ascii="Times New Roman" w:hAnsi="Times New Roman"/>
          <w:sz w:val="28"/>
          <w:szCs w:val="28"/>
        </w:rPr>
        <w:t xml:space="preserve"> о с т а </w:t>
      </w:r>
      <w:proofErr w:type="spellStart"/>
      <w:r w:rsidRPr="00F538DC">
        <w:rPr>
          <w:rFonts w:ascii="Times New Roman" w:hAnsi="Times New Roman"/>
          <w:sz w:val="28"/>
          <w:szCs w:val="28"/>
        </w:rPr>
        <w:t>н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538DC">
        <w:rPr>
          <w:rFonts w:ascii="Times New Roman" w:hAnsi="Times New Roman"/>
          <w:sz w:val="28"/>
          <w:szCs w:val="28"/>
        </w:rPr>
        <w:t>о</w:t>
      </w:r>
      <w:proofErr w:type="gramEnd"/>
      <w:r w:rsidRPr="00F538DC">
        <w:rPr>
          <w:rFonts w:ascii="Times New Roman" w:hAnsi="Times New Roman"/>
          <w:sz w:val="28"/>
          <w:szCs w:val="28"/>
        </w:rPr>
        <w:t xml:space="preserve"> в л я ю:</w:t>
      </w:r>
    </w:p>
    <w:p w:rsidR="00E62133" w:rsidRDefault="00E62133" w:rsidP="0020066C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</w:t>
      </w:r>
      <w:r w:rsidRPr="00F538DC">
        <w:rPr>
          <w:rFonts w:ascii="Times New Roman" w:hAnsi="Times New Roman"/>
          <w:sz w:val="28"/>
          <w:szCs w:val="28"/>
        </w:rPr>
        <w:t>Утвердить схемы</w:t>
      </w:r>
      <w:r w:rsidRPr="00BA6A5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расстояния от организаций и (или) объектов до границ, на которых не допускается розничная продажа алкогольной продукции, прилегающих </w:t>
      </w: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>:</w:t>
      </w:r>
    </w:p>
    <w:p w:rsidR="00E62133" w:rsidRPr="00B23C00" w:rsidRDefault="00E62133" w:rsidP="00E75F3D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1.1.МАОУ СОШ №1  </w:t>
      </w:r>
      <w:proofErr w:type="gramStart"/>
      <w:r>
        <w:rPr>
          <w:rFonts w:ascii="Times New Roman" w:hAnsi="Times New Roman"/>
          <w:sz w:val="28"/>
          <w:szCs w:val="28"/>
        </w:rPr>
        <w:t>расположенной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</w:t>
      </w:r>
      <w:proofErr w:type="gramStart"/>
      <w:r>
        <w:rPr>
          <w:rFonts w:ascii="Times New Roman" w:hAnsi="Times New Roman"/>
          <w:sz w:val="28"/>
          <w:szCs w:val="28"/>
        </w:rPr>
        <w:t xml:space="preserve">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 район, ст. Выселки,  ул. Ленина 130 а (прилагается);</w:t>
      </w:r>
      <w:proofErr w:type="gramEnd"/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1.2.МАОУ СОШ № 17  </w:t>
      </w:r>
      <w:proofErr w:type="gramStart"/>
      <w:r>
        <w:rPr>
          <w:rFonts w:ascii="Times New Roman" w:hAnsi="Times New Roman"/>
          <w:sz w:val="28"/>
          <w:szCs w:val="28"/>
        </w:rPr>
        <w:t>расположенной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 район, ст. Выселки,  ул. Свободы, 97а  (прилагается);</w:t>
      </w:r>
    </w:p>
    <w:p w:rsidR="00E62133" w:rsidRPr="00AE4F3C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1.3.МБОУ  СОШ №2 и МБОУ ДОД ДЮСШ  «Виктория»  расположенного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 ст. Выселки, ул. </w:t>
      </w:r>
      <w:proofErr w:type="gramStart"/>
      <w:r>
        <w:rPr>
          <w:rFonts w:ascii="Times New Roman" w:hAnsi="Times New Roman"/>
          <w:sz w:val="28"/>
          <w:szCs w:val="28"/>
        </w:rPr>
        <w:t>Северная</w:t>
      </w:r>
      <w:proofErr w:type="gramEnd"/>
      <w:r>
        <w:rPr>
          <w:rFonts w:ascii="Times New Roman" w:hAnsi="Times New Roman"/>
          <w:sz w:val="28"/>
          <w:szCs w:val="28"/>
        </w:rPr>
        <w:t xml:space="preserve"> 9 (прилагается);</w:t>
      </w:r>
    </w:p>
    <w:p w:rsidR="00E62133" w:rsidRPr="00AE4F3C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1.4.МБДОУ ДС комбинированного вида №2 «Ласточка»  расположенного по адресу: 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     пер. Вышинского, 7 (прилагается); </w:t>
      </w:r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1.5.МБДОУ ДС комбинированного вида № 30 «Колобок»  расположенного по адресу: </w:t>
      </w:r>
      <w:proofErr w:type="gramStart"/>
      <w:r>
        <w:rPr>
          <w:rFonts w:ascii="Times New Roman" w:hAnsi="Times New Roman"/>
          <w:sz w:val="28"/>
          <w:szCs w:val="28"/>
        </w:rPr>
        <w:t xml:space="preserve">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Школьная, 10(прилагается); </w:t>
      </w:r>
      <w:proofErr w:type="gramEnd"/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1.6.МБДОУ ДС № 32 «Золушка»  расположенного по адресу: </w:t>
      </w:r>
      <w:proofErr w:type="gramStart"/>
      <w:r>
        <w:rPr>
          <w:rFonts w:ascii="Times New Roman" w:hAnsi="Times New Roman"/>
          <w:sz w:val="28"/>
          <w:szCs w:val="28"/>
        </w:rPr>
        <w:t xml:space="preserve">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с. Первомайское,  ул. Набережная, 2а (прилагается);</w:t>
      </w:r>
      <w:proofErr w:type="gramEnd"/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1.7.МБДОУ ЦРР ДС №8 «Звездочка» расположенного по адресу: 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Ленина, 87а (прилагается);</w:t>
      </w:r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1.8.МБДОУ ДС комбинированного вида № 12 «Солнышко» расположенного по адресу: </w:t>
      </w:r>
      <w:proofErr w:type="gramStart"/>
      <w:r>
        <w:rPr>
          <w:rFonts w:ascii="Times New Roman" w:hAnsi="Times New Roman"/>
          <w:sz w:val="28"/>
          <w:szCs w:val="28"/>
        </w:rPr>
        <w:t xml:space="preserve">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        ул. Партизанская, 103 (прилагается);</w:t>
      </w:r>
      <w:proofErr w:type="gramEnd"/>
    </w:p>
    <w:p w:rsidR="00E62133" w:rsidRDefault="00E62133" w:rsidP="00B23C0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1.9.МБДОУ ДС №1 «Красная шапочка»  </w: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Ленина, 112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1.10.</w:t>
      </w:r>
      <w:r w:rsidRPr="00266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Экстрим </w:t>
      </w:r>
      <w:proofErr w:type="gramStart"/>
      <w:r>
        <w:rPr>
          <w:rFonts w:ascii="Times New Roman" w:hAnsi="Times New Roman"/>
          <w:sz w:val="28"/>
          <w:szCs w:val="28"/>
        </w:rPr>
        <w:t>площадка</w:t>
      </w:r>
      <w:proofErr w:type="gramEnd"/>
      <w:r>
        <w:rPr>
          <w:rFonts w:ascii="Times New Roman" w:hAnsi="Times New Roman"/>
          <w:sz w:val="28"/>
          <w:szCs w:val="28"/>
        </w:rPr>
        <w:t xml:space="preserve">  расположенная по адресу: Краснодарский 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 район,  ст. Выселки,  ул. Ленина (прилагается).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1.11.Центр  физкультурно-массовой работы расположенный по адресу: Краснодарский 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 район,  ст. Выселки,     ул. Лермонтова 2б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1.12.</w:t>
      </w:r>
      <w:proofErr w:type="gramStart"/>
      <w:r>
        <w:rPr>
          <w:rFonts w:ascii="Times New Roman" w:hAnsi="Times New Roman"/>
          <w:sz w:val="28"/>
          <w:szCs w:val="28"/>
        </w:rPr>
        <w:t>Стадион</w:t>
      </w:r>
      <w:proofErr w:type="gramEnd"/>
      <w:r>
        <w:rPr>
          <w:rFonts w:ascii="Times New Roman" w:hAnsi="Times New Roman"/>
          <w:sz w:val="28"/>
          <w:szCs w:val="28"/>
        </w:rPr>
        <w:t xml:space="preserve"> расположенный по адресу: </w:t>
      </w:r>
      <w:proofErr w:type="gramStart"/>
      <w:r>
        <w:rPr>
          <w:rFonts w:ascii="Times New Roman" w:hAnsi="Times New Roman"/>
          <w:sz w:val="28"/>
          <w:szCs w:val="28"/>
        </w:rPr>
        <w:t xml:space="preserve">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Советская 114 а (прилагается);</w:t>
      </w:r>
      <w:proofErr w:type="gramEnd"/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1.13.</w:t>
      </w:r>
      <w:r w:rsidRPr="00266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Спортивная </w:t>
      </w:r>
      <w:proofErr w:type="gramStart"/>
      <w:r>
        <w:rPr>
          <w:rFonts w:ascii="Times New Roman" w:hAnsi="Times New Roman"/>
          <w:sz w:val="28"/>
          <w:szCs w:val="28"/>
        </w:rPr>
        <w:t>площадка</w:t>
      </w:r>
      <w:proofErr w:type="gramEnd"/>
      <w:r>
        <w:rPr>
          <w:rFonts w:ascii="Times New Roman" w:hAnsi="Times New Roman"/>
          <w:sz w:val="28"/>
          <w:szCs w:val="28"/>
        </w:rPr>
        <w:t xml:space="preserve">  расположенная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Калугина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1.14.Спортивному залу МБОУ «СДК им. </w:t>
      </w:r>
      <w:proofErr w:type="spellStart"/>
      <w:r>
        <w:rPr>
          <w:rFonts w:ascii="Times New Roman" w:hAnsi="Times New Roman"/>
          <w:sz w:val="28"/>
          <w:szCs w:val="28"/>
        </w:rPr>
        <w:t>В.С.Стрижака</w:t>
      </w:r>
      <w:proofErr w:type="spellEnd"/>
      <w:r>
        <w:rPr>
          <w:rFonts w:ascii="Times New Roman" w:hAnsi="Times New Roman"/>
          <w:sz w:val="28"/>
          <w:szCs w:val="28"/>
        </w:rPr>
        <w:t xml:space="preserve">»   </w: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  ст. Выселки, ул. </w:t>
      </w:r>
      <w:proofErr w:type="gramStart"/>
      <w:r>
        <w:rPr>
          <w:rFonts w:ascii="Times New Roman" w:hAnsi="Times New Roman"/>
          <w:sz w:val="28"/>
          <w:szCs w:val="28"/>
        </w:rPr>
        <w:t>Северная</w:t>
      </w:r>
      <w:proofErr w:type="gramEnd"/>
      <w:r>
        <w:rPr>
          <w:rFonts w:ascii="Times New Roman" w:hAnsi="Times New Roman"/>
          <w:sz w:val="28"/>
          <w:szCs w:val="28"/>
        </w:rPr>
        <w:t xml:space="preserve">, 7 (прилагается);          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1.15.МБОУ  СОШ №2 и МБОУ ДОД ДЮСШ  «Виктория»  расположенного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 ст. Выселки, ул. </w:t>
      </w:r>
      <w:proofErr w:type="gramStart"/>
      <w:r>
        <w:rPr>
          <w:rFonts w:ascii="Times New Roman" w:hAnsi="Times New Roman"/>
          <w:sz w:val="28"/>
          <w:szCs w:val="28"/>
        </w:rPr>
        <w:t>Северная</w:t>
      </w:r>
      <w:proofErr w:type="gramEnd"/>
      <w:r>
        <w:rPr>
          <w:rFonts w:ascii="Times New Roman" w:hAnsi="Times New Roman"/>
          <w:sz w:val="28"/>
          <w:szCs w:val="28"/>
        </w:rPr>
        <w:t xml:space="preserve"> 9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1.16.</w:t>
      </w:r>
      <w:r w:rsidRPr="00266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МАОУ ДОД Детско-юношеская спортивная школа   </w: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       ул. Ленина, 65-а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1.17.МБОУ  ДОД  ДШИ  имени Г.Ф. Пономаренко расположенной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  ул. Ленина, 57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1.18.МАОУ ДОД «ЦДТ» расположенного по адресу: Краснодарский край, 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Ленина, 65 (прилагается);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1.19.ФАП села Первомайского</w:t>
      </w:r>
      <w:r w:rsidRPr="008C4A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расположенного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с. </w:t>
      </w:r>
      <w:proofErr w:type="gramStart"/>
      <w:r>
        <w:rPr>
          <w:rFonts w:ascii="Times New Roman" w:hAnsi="Times New Roman"/>
          <w:sz w:val="28"/>
          <w:szCs w:val="28"/>
        </w:rPr>
        <w:t>Первомайское</w:t>
      </w:r>
      <w:proofErr w:type="gramEnd"/>
      <w:r>
        <w:rPr>
          <w:rFonts w:ascii="Times New Roman" w:hAnsi="Times New Roman"/>
          <w:sz w:val="28"/>
          <w:szCs w:val="28"/>
        </w:rPr>
        <w:t>, ул. Комарова, 42а (прилагается);</w:t>
      </w:r>
    </w:p>
    <w:p w:rsidR="00E62133" w:rsidRDefault="00E62133" w:rsidP="0020066C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1.20.ФАП х. </w:t>
      </w:r>
      <w:proofErr w:type="spellStart"/>
      <w:r>
        <w:rPr>
          <w:rFonts w:ascii="Times New Roman" w:hAnsi="Times New Roman"/>
          <w:sz w:val="28"/>
          <w:szCs w:val="28"/>
        </w:rPr>
        <w:t>Иногородне-Малеваный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</w:t>
      </w:r>
      <w:proofErr w:type="spellStart"/>
      <w:r>
        <w:rPr>
          <w:rFonts w:ascii="Times New Roman" w:hAnsi="Times New Roman"/>
          <w:sz w:val="28"/>
          <w:szCs w:val="28"/>
        </w:rPr>
        <w:t>х</w:t>
      </w:r>
      <w:proofErr w:type="gramStart"/>
      <w:r>
        <w:rPr>
          <w:rFonts w:ascii="Times New Roman" w:hAnsi="Times New Roman"/>
          <w:sz w:val="28"/>
          <w:szCs w:val="28"/>
        </w:rPr>
        <w:t>.И</w:t>
      </w:r>
      <w:proofErr w:type="gramEnd"/>
      <w:r>
        <w:rPr>
          <w:rFonts w:ascii="Times New Roman" w:hAnsi="Times New Roman"/>
          <w:sz w:val="28"/>
          <w:szCs w:val="28"/>
        </w:rPr>
        <w:t>ногородне-Малеваный</w:t>
      </w:r>
      <w:proofErr w:type="spellEnd"/>
      <w:r>
        <w:rPr>
          <w:rFonts w:ascii="Times New Roman" w:hAnsi="Times New Roman"/>
          <w:sz w:val="28"/>
          <w:szCs w:val="28"/>
        </w:rPr>
        <w:t xml:space="preserve">, ул. </w:t>
      </w:r>
    </w:p>
    <w:p w:rsidR="00E62133" w:rsidRDefault="00E62133" w:rsidP="0020066C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20066C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Северная, 33 (прилагается);</w:t>
      </w:r>
    </w:p>
    <w:p w:rsidR="00E62133" w:rsidRDefault="00E62133" w:rsidP="0020066C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1.21.МБУЗ ЦРБ </w: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</w:t>
      </w:r>
      <w:proofErr w:type="gramStart"/>
      <w:r>
        <w:rPr>
          <w:rFonts w:ascii="Times New Roman" w:hAnsi="Times New Roman"/>
          <w:sz w:val="28"/>
          <w:szCs w:val="28"/>
        </w:rPr>
        <w:t>Северная</w:t>
      </w:r>
      <w:proofErr w:type="gramEnd"/>
      <w:r>
        <w:rPr>
          <w:rFonts w:ascii="Times New Roman" w:hAnsi="Times New Roman"/>
          <w:sz w:val="28"/>
          <w:szCs w:val="28"/>
        </w:rPr>
        <w:t xml:space="preserve">, 7 (прилагается);                                                                  </w:t>
      </w:r>
    </w:p>
    <w:p w:rsidR="00E62133" w:rsidRDefault="00E62133" w:rsidP="00266F9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1.22.Спортивная </w:t>
      </w:r>
      <w:proofErr w:type="gramStart"/>
      <w:r>
        <w:rPr>
          <w:rFonts w:ascii="Times New Roman" w:hAnsi="Times New Roman"/>
          <w:sz w:val="28"/>
          <w:szCs w:val="28"/>
        </w:rPr>
        <w:t>площадка</w:t>
      </w:r>
      <w:proofErr w:type="gramEnd"/>
      <w:r>
        <w:rPr>
          <w:rFonts w:ascii="Times New Roman" w:hAnsi="Times New Roman"/>
          <w:sz w:val="28"/>
          <w:szCs w:val="28"/>
        </w:rPr>
        <w:t xml:space="preserve">  расположенная по адресу: Краснодарский край, </w:t>
      </w:r>
      <w:proofErr w:type="spellStart"/>
      <w:r>
        <w:rPr>
          <w:rFonts w:ascii="Times New Roman" w:hAnsi="Times New Roman"/>
          <w:sz w:val="28"/>
          <w:szCs w:val="28"/>
        </w:rPr>
        <w:t>Выселковский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ст. Выселки, ул. </w:t>
      </w:r>
      <w:proofErr w:type="gramStart"/>
      <w:r>
        <w:rPr>
          <w:rFonts w:ascii="Times New Roman" w:hAnsi="Times New Roman"/>
          <w:sz w:val="28"/>
          <w:szCs w:val="28"/>
        </w:rPr>
        <w:t>Южная</w:t>
      </w:r>
      <w:proofErr w:type="gramEnd"/>
      <w:r>
        <w:rPr>
          <w:rFonts w:ascii="Times New Roman" w:hAnsi="Times New Roman"/>
          <w:sz w:val="28"/>
          <w:szCs w:val="28"/>
        </w:rPr>
        <w:t xml:space="preserve"> (прилагается).                      </w:t>
      </w:r>
    </w:p>
    <w:p w:rsidR="00E62133" w:rsidRDefault="00E62133" w:rsidP="0065165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231359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Общему отделу (</w:t>
      </w:r>
      <w:proofErr w:type="spellStart"/>
      <w:r>
        <w:rPr>
          <w:rFonts w:ascii="Times New Roman" w:hAnsi="Times New Roman"/>
          <w:sz w:val="28"/>
          <w:szCs w:val="28"/>
        </w:rPr>
        <w:t>Плахтий</w:t>
      </w:r>
      <w:proofErr w:type="spellEnd"/>
      <w:r>
        <w:rPr>
          <w:rFonts w:ascii="Times New Roman" w:hAnsi="Times New Roman"/>
          <w:sz w:val="28"/>
          <w:szCs w:val="28"/>
        </w:rPr>
        <w:t xml:space="preserve">)  </w:t>
      </w:r>
      <w:proofErr w:type="gramStart"/>
      <w:r>
        <w:rPr>
          <w:rFonts w:ascii="Times New Roman" w:hAnsi="Times New Roman"/>
          <w:sz w:val="28"/>
          <w:szCs w:val="28"/>
        </w:rPr>
        <w:t>разместить</w:t>
      </w:r>
      <w:proofErr w:type="gramEnd"/>
      <w:r>
        <w:rPr>
          <w:rFonts w:ascii="Times New Roman" w:hAnsi="Times New Roman"/>
          <w:sz w:val="28"/>
          <w:szCs w:val="28"/>
        </w:rPr>
        <w:t xml:space="preserve"> настоящее постановление на официальном сайте </w:t>
      </w: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сельского поселения </w:t>
      </w: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района.</w:t>
      </w:r>
    </w:p>
    <w:p w:rsidR="00E62133" w:rsidRPr="00231359" w:rsidRDefault="00E62133" w:rsidP="0065165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Контроль за исполнением постановления возложить на заместителя главы администрации </w:t>
      </w: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сельского </w:t>
      </w:r>
      <w:r w:rsidRPr="00231359">
        <w:rPr>
          <w:rFonts w:ascii="Times New Roman" w:hAnsi="Times New Roman"/>
          <w:sz w:val="28"/>
          <w:szCs w:val="28"/>
        </w:rPr>
        <w:t xml:space="preserve">поселения </w:t>
      </w:r>
      <w:proofErr w:type="spellStart"/>
      <w:r w:rsidRPr="00231359">
        <w:rPr>
          <w:rFonts w:ascii="Times New Roman" w:hAnsi="Times New Roman"/>
          <w:sz w:val="28"/>
          <w:szCs w:val="28"/>
        </w:rPr>
        <w:t>Выселковского</w:t>
      </w:r>
      <w:proofErr w:type="spellEnd"/>
      <w:r w:rsidRPr="00231359">
        <w:rPr>
          <w:rFonts w:ascii="Times New Roman" w:hAnsi="Times New Roman"/>
          <w:sz w:val="28"/>
          <w:szCs w:val="28"/>
        </w:rPr>
        <w:t xml:space="preserve"> района  по экономическим, производственным, финансовым и социальным вопросам </w:t>
      </w:r>
      <w:r>
        <w:rPr>
          <w:rFonts w:ascii="Times New Roman" w:hAnsi="Times New Roman"/>
          <w:sz w:val="28"/>
          <w:szCs w:val="28"/>
        </w:rPr>
        <w:t>О.А.</w:t>
      </w:r>
      <w:r w:rsidRPr="00553CA7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Кирячков</w:t>
      </w:r>
      <w:proofErr w:type="gramStart"/>
      <w:r>
        <w:rPr>
          <w:rFonts w:ascii="Times New Roman" w:hAnsi="Times New Roman"/>
          <w:sz w:val="28"/>
          <w:szCs w:val="28"/>
        </w:rPr>
        <w:t>у</w:t>
      </w:r>
      <w:proofErr w:type="spellEnd"/>
      <w:r>
        <w:rPr>
          <w:rFonts w:ascii="Times New Roman" w:hAnsi="Times New Roman"/>
          <w:sz w:val="28"/>
          <w:szCs w:val="28"/>
        </w:rPr>
        <w:t>-</w:t>
      </w:r>
      <w:proofErr w:type="gramEnd"/>
      <w:r>
        <w:rPr>
          <w:rFonts w:ascii="Times New Roman" w:hAnsi="Times New Roman"/>
          <w:sz w:val="28"/>
          <w:szCs w:val="28"/>
        </w:rPr>
        <w:t xml:space="preserve"> Богдан </w:t>
      </w:r>
      <w:r w:rsidRPr="00231359">
        <w:rPr>
          <w:rFonts w:ascii="Times New Roman" w:hAnsi="Times New Roman"/>
          <w:sz w:val="28"/>
          <w:szCs w:val="28"/>
        </w:rPr>
        <w:t>.</w:t>
      </w:r>
    </w:p>
    <w:p w:rsidR="00E62133" w:rsidRPr="00231359" w:rsidRDefault="00E62133" w:rsidP="0065165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231359">
        <w:rPr>
          <w:rFonts w:ascii="Times New Roman" w:hAnsi="Times New Roman"/>
          <w:sz w:val="28"/>
          <w:szCs w:val="28"/>
        </w:rPr>
        <w:t>. Постановление  вступает в силу со дня его опубликования.</w:t>
      </w:r>
    </w:p>
    <w:p w:rsidR="00E62133" w:rsidRPr="00231359" w:rsidRDefault="00E62133" w:rsidP="0065165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8F661F">
      <w:pPr>
        <w:widowControl w:val="0"/>
        <w:suppressAutoHyphens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B688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Исполняющий</w:t>
      </w:r>
      <w:proofErr w:type="gramEnd"/>
      <w:r>
        <w:rPr>
          <w:rFonts w:ascii="Times New Roman" w:hAnsi="Times New Roman"/>
          <w:sz w:val="28"/>
          <w:szCs w:val="28"/>
        </w:rPr>
        <w:t xml:space="preserve"> обязанности г</w:t>
      </w:r>
      <w:r w:rsidRPr="00F538DC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ы</w:t>
      </w:r>
      <w:r w:rsidRPr="00F538DC">
        <w:rPr>
          <w:rFonts w:ascii="Times New Roman" w:hAnsi="Times New Roman"/>
          <w:sz w:val="28"/>
          <w:szCs w:val="28"/>
        </w:rPr>
        <w:t xml:space="preserve"> </w:t>
      </w: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F538DC">
        <w:rPr>
          <w:rFonts w:ascii="Times New Roman" w:hAnsi="Times New Roman"/>
          <w:sz w:val="28"/>
          <w:szCs w:val="28"/>
        </w:rPr>
        <w:t xml:space="preserve">сельского поселения </w:t>
      </w: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Выселковс</w:t>
      </w:r>
      <w:r w:rsidRPr="00F538DC">
        <w:rPr>
          <w:rFonts w:ascii="Times New Roman" w:hAnsi="Times New Roman"/>
          <w:sz w:val="28"/>
          <w:szCs w:val="28"/>
        </w:rPr>
        <w:t>кого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района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F538DC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  </w:t>
      </w:r>
      <w:proofErr w:type="spellStart"/>
      <w:r>
        <w:rPr>
          <w:rFonts w:ascii="Times New Roman" w:hAnsi="Times New Roman"/>
          <w:sz w:val="28"/>
          <w:szCs w:val="28"/>
        </w:rPr>
        <w:t>Д.В.Олексенко</w:t>
      </w:r>
      <w:proofErr w:type="spellEnd"/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B688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B688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</w:rPr>
      </w:pPr>
      <w:r w:rsidRPr="00F538DC">
        <w:rPr>
          <w:rFonts w:ascii="Times New Roman" w:hAnsi="Times New Roman"/>
          <w:sz w:val="28"/>
          <w:szCs w:val="28"/>
        </w:rPr>
        <w:lastRenderedPageBreak/>
        <w:t>ПРИЛОЖЕНИЕ</w:t>
      </w:r>
    </w:p>
    <w:p w:rsidR="00E62133" w:rsidRPr="00F538DC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УТВЕРЖДЕНЫ</w:t>
      </w:r>
    </w:p>
    <w:p w:rsidR="00E62133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</w:rPr>
      </w:pPr>
      <w:r w:rsidRPr="00F538DC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E62133" w:rsidRPr="00F538DC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</w:t>
      </w:r>
      <w:r w:rsidRPr="00F538DC">
        <w:rPr>
          <w:rFonts w:ascii="Times New Roman" w:hAnsi="Times New Roman"/>
          <w:sz w:val="28"/>
          <w:szCs w:val="28"/>
        </w:rPr>
        <w:t>вского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сельского поселения</w:t>
      </w:r>
    </w:p>
    <w:p w:rsidR="00E62133" w:rsidRPr="00F538DC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района</w:t>
      </w:r>
    </w:p>
    <w:p w:rsidR="00E62133" w:rsidRPr="009E79ED" w:rsidRDefault="00E62133" w:rsidP="005F2948">
      <w:pPr>
        <w:spacing w:after="0" w:line="240" w:lineRule="auto"/>
        <w:ind w:firstLine="5103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о</w:t>
      </w:r>
      <w:r w:rsidRPr="00F538DC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6886">
        <w:rPr>
          <w:rFonts w:ascii="Times New Roman" w:hAnsi="Times New Roman"/>
          <w:sz w:val="28"/>
          <w:szCs w:val="28"/>
        </w:rPr>
        <w:t>19.11.</w:t>
      </w:r>
      <w:r w:rsidRPr="00F538DC">
        <w:rPr>
          <w:rFonts w:ascii="Times New Roman" w:hAnsi="Times New Roman"/>
          <w:sz w:val="28"/>
          <w:szCs w:val="28"/>
        </w:rPr>
        <w:t>2013 года №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6886">
        <w:rPr>
          <w:rFonts w:ascii="Times New Roman" w:hAnsi="Times New Roman"/>
          <w:sz w:val="28"/>
          <w:szCs w:val="28"/>
        </w:rPr>
        <w:t>612</w:t>
      </w:r>
    </w:p>
    <w:p w:rsidR="00E62133" w:rsidRPr="00F538DC" w:rsidRDefault="00E62133" w:rsidP="00DE4B2C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ED0A3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 w:rsidRPr="00F538DC">
        <w:rPr>
          <w:rFonts w:ascii="Times New Roman" w:hAnsi="Times New Roman"/>
          <w:sz w:val="28"/>
          <w:szCs w:val="28"/>
        </w:rPr>
        <w:t>хемы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границ прилегающих территорий </w:t>
      </w:r>
    </w:p>
    <w:p w:rsidR="00E62133" w:rsidRPr="00F538DC" w:rsidRDefault="00E62133" w:rsidP="00F538DC">
      <w:pPr>
        <w:spacing w:after="0" w:line="240" w:lineRule="auto"/>
        <w:ind w:hanging="15"/>
        <w:jc w:val="center"/>
        <w:rPr>
          <w:rFonts w:ascii="Times New Roman" w:hAnsi="Times New Roman"/>
          <w:sz w:val="28"/>
          <w:szCs w:val="28"/>
        </w:rPr>
      </w:pPr>
      <w:r w:rsidRPr="00F538DC">
        <w:rPr>
          <w:rFonts w:ascii="Times New Roman" w:hAnsi="Times New Roman"/>
          <w:sz w:val="28"/>
          <w:szCs w:val="28"/>
        </w:rPr>
        <w:t xml:space="preserve">для каждой организации и (или) объекта, на которых </w:t>
      </w:r>
    </w:p>
    <w:p w:rsidR="00E62133" w:rsidRPr="00F538DC" w:rsidRDefault="00E62133" w:rsidP="00F538DC">
      <w:pPr>
        <w:spacing w:after="0" w:line="240" w:lineRule="auto"/>
        <w:ind w:hanging="15"/>
        <w:jc w:val="center"/>
        <w:rPr>
          <w:rFonts w:ascii="Times New Roman" w:hAnsi="Times New Roman"/>
          <w:sz w:val="28"/>
          <w:szCs w:val="28"/>
        </w:rPr>
      </w:pPr>
      <w:r w:rsidRPr="00F538DC">
        <w:rPr>
          <w:rFonts w:ascii="Times New Roman" w:hAnsi="Times New Roman"/>
          <w:sz w:val="28"/>
          <w:szCs w:val="28"/>
        </w:rPr>
        <w:t>не допускается  розничная продажа алкогольной продукции</w:t>
      </w: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Pr="00DE4B2C" w:rsidRDefault="00E62133" w:rsidP="0013125D">
      <w:pPr>
        <w:widowControl w:val="0"/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CD5B14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left:0;text-align:left;margin-left:13.65pt;margin-top:.25pt;width:389.5pt;height:569.45pt;z-index:-18;visibility:visible">
            <v:imagedata r:id="rId5" o:title=""/>
          </v:shape>
        </w:pict>
      </w: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widowControl w:val="0"/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</w:p>
    <w:p w:rsidR="00E62133" w:rsidRDefault="00CD5B14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2" o:spid="_x0000_s1027" type="#_x0000_t75" style="position:absolute;left:0;text-align:left;margin-left:-27.2pt;margin-top:15.6pt;width:472.7pt;height:691pt;z-index:-17;visibility:visible">
            <v:imagedata r:id="rId6" o:title=""/>
          </v:shape>
        </w:pict>
      </w: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4C2426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651650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B96F01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B96F01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B96F01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widowControl w:val="0"/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CD5B14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3" o:spid="_x0000_s1028" type="#_x0000_t75" style="position:absolute;left:0;text-align:left;margin-left:-27.45pt;margin-top:1.6pt;width:481.95pt;height:705.05pt;z-index:-16;visibility:visible">
            <v:imagedata r:id="rId7" o:title=""/>
          </v:shape>
        </w:pict>
      </w: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DE4B2C" w:rsidRDefault="00E62133" w:rsidP="00651650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651650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506FA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4</w:t>
      </w: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CD5B14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4" o:spid="_x0000_s1029" type="#_x0000_t75" style="position:absolute;margin-left:-34.95pt;margin-top:1.55pt;width:481.9pt;height:705pt;z-index:-15;visibility:visible">
            <v:imagedata r:id="rId8" o:title=""/>
          </v:shape>
        </w:pict>
      </w: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10967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355456" w:rsidRDefault="00E62133" w:rsidP="0035545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</w:t>
      </w:r>
    </w:p>
    <w:p w:rsidR="00E62133" w:rsidRDefault="00CD5B14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5" o:spid="_x0000_s1030" type="#_x0000_t75" style="position:absolute;margin-left:-17pt;margin-top:2.95pt;width:481.65pt;height:704.8pt;z-index:-14;visibility:visible">
            <v:imagedata r:id="rId9" o:title=""/>
          </v:shape>
        </w:pict>
      </w: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10967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</w:t>
      </w: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CD5B14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6" o:spid="_x0000_s1031" type="#_x0000_t75" style="position:absolute;margin-left:-34.3pt;margin-top:2pt;width:481.65pt;height:704.8pt;z-index:-13;visibility:visible">
            <v:imagedata r:id="rId10" o:title=""/>
          </v:shape>
        </w:pict>
      </w: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10967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</w:t>
      </w: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CD5B14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7" o:spid="_x0000_s1032" type="#_x0000_t75" style="position:absolute;margin-left:-24.85pt;margin-top:2pt;width:481.65pt;height:704.8pt;z-index:-12;visibility:visible">
            <v:imagedata r:id="rId11" o:title=""/>
          </v:shape>
        </w:pict>
      </w: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</w:p>
    <w:p w:rsidR="00E62133" w:rsidRPr="00120D03" w:rsidRDefault="00CD5B14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8" o:spid="_x0000_s1033" type="#_x0000_t75" style="position:absolute;margin-left:-30.5pt;margin-top:1.3pt;width:481.65pt;height:704.8pt;z-index:-11;visibility:visible">
            <v:imagedata r:id="rId12" o:title=""/>
          </v:shape>
        </w:pict>
      </w: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B33CA9">
      <w:pPr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9</w:t>
      </w:r>
    </w:p>
    <w:p w:rsidR="00E62133" w:rsidRPr="00120D03" w:rsidRDefault="00CD5B14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9" o:spid="_x0000_s1034" type="#_x0000_t75" style="position:absolute;margin-left:-24.85pt;margin-top:2.05pt;width:481.65pt;height:704.8pt;z-index:-10;visibility:visible">
            <v:imagedata r:id="rId13" o:title=""/>
          </v:shape>
        </w:pict>
      </w: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120D0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10</w:t>
      </w:r>
    </w:p>
    <w:p w:rsidR="00E62133" w:rsidRDefault="00CD5B14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10" o:spid="_x0000_s1035" type="#_x0000_t75" style="position:absolute;margin-left:-24.85pt;margin-top:2pt;width:481.65pt;height:704.8pt;z-index:-9;visibility:visible">
            <v:imagedata r:id="rId14" o:title=""/>
          </v:shape>
        </w:pict>
      </w: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11</w:t>
      </w:r>
    </w:p>
    <w:p w:rsidR="00E62133" w:rsidRDefault="00CD5B14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Рисунок 11" o:spid="_x0000_s1036" type="#_x0000_t75" style="position:absolute;margin-left:-26.45pt;margin-top:13.05pt;width:481.25pt;height:703.85pt;z-index:-8;visibility:visible">
            <v:imagedata r:id="rId15" o:title=""/>
          </v:shape>
        </w:pict>
      </w: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7A7010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956DAC" w:rsidRPr="00956DAC" w:rsidRDefault="00956DAC" w:rsidP="00B33CA9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E62133" w:rsidRPr="0013125D" w:rsidRDefault="00E62133" w:rsidP="0013125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626002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56DAC">
        <w:rPr>
          <w:rFonts w:ascii="Times New Roman" w:hAnsi="Times New Roman"/>
          <w:sz w:val="28"/>
          <w:szCs w:val="28"/>
          <w:lang w:val="en-US"/>
        </w:rPr>
        <w:t>2</w:t>
      </w:r>
    </w:p>
    <w:p w:rsidR="00E62133" w:rsidRDefault="00CD5B14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0" type="#_x0000_t75" style="position:absolute;margin-left:-7.05pt;margin-top:14.2pt;width:481.5pt;height:703.5pt;z-index:-7;visibility:visible">
            <v:imagedata r:id="rId7" o:title=""/>
          </v:shape>
        </w:pict>
      </w: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AB418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626002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56DAC">
        <w:rPr>
          <w:rFonts w:ascii="Times New Roman" w:hAnsi="Times New Roman"/>
          <w:sz w:val="28"/>
          <w:szCs w:val="28"/>
          <w:lang w:val="en-US"/>
        </w:rPr>
        <w:t>3</w:t>
      </w:r>
    </w:p>
    <w:p w:rsidR="00E62133" w:rsidRDefault="00CD5B14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1" type="#_x0000_t75" style="position:absolute;margin-left:-37.05pt;margin-top:14.2pt;width:481.5pt;height:703.5pt;z-index:-6;visibility:visible">
            <v:imagedata r:id="rId16" o:title=""/>
          </v:shape>
        </w:pict>
      </w: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8845D9" w:rsidRDefault="00E62133" w:rsidP="008845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355456" w:rsidRDefault="00E62133" w:rsidP="0035545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626002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56DAC">
        <w:rPr>
          <w:rFonts w:ascii="Times New Roman" w:hAnsi="Times New Roman"/>
          <w:sz w:val="28"/>
          <w:szCs w:val="28"/>
          <w:lang w:val="en-US"/>
        </w:rPr>
        <w:t>4</w:t>
      </w:r>
    </w:p>
    <w:p w:rsidR="00E62133" w:rsidRDefault="00CD5B14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2" type="#_x0000_t75" style="position:absolute;margin-left:-37.05pt;margin-top:13.5pt;width:481.5pt;height:703.5pt;z-index:-5;visibility:visible">
            <v:imagedata r:id="rId17" o:title=""/>
          </v:shape>
        </w:pict>
      </w: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9217EA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626002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56DAC">
        <w:rPr>
          <w:rFonts w:ascii="Times New Roman" w:hAnsi="Times New Roman"/>
          <w:sz w:val="28"/>
          <w:szCs w:val="28"/>
          <w:lang w:val="en-US"/>
        </w:rPr>
        <w:t>5</w:t>
      </w:r>
    </w:p>
    <w:p w:rsidR="00E62133" w:rsidRDefault="00CD5B14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3" type="#_x0000_t75" style="position:absolute;margin-left:-37.05pt;margin-top:0;width:481.5pt;height:703.5pt;z-index:-4;visibility:visible">
            <v:imagedata r:id="rId18" o:title=""/>
          </v:shape>
        </w:pict>
      </w: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9217E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9217EA">
      <w:pPr>
        <w:pStyle w:val="a3"/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B33CA9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71096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Pr="00355456" w:rsidRDefault="00E62133" w:rsidP="0035545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626002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1</w:t>
      </w:r>
      <w:r w:rsidR="00956DAC">
        <w:rPr>
          <w:rFonts w:ascii="Times New Roman" w:hAnsi="Times New Roman"/>
          <w:sz w:val="28"/>
          <w:szCs w:val="28"/>
          <w:lang w:val="en-US"/>
        </w:rPr>
        <w:t>6</w:t>
      </w:r>
    </w:p>
    <w:p w:rsidR="00E62133" w:rsidRDefault="00CD5B14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4" type="#_x0000_t75" style="position:absolute;margin-left:-22.05pt;margin-top:0;width:481.5pt;height:703.5pt;z-index:-3;visibility:visible">
            <v:imagedata r:id="rId19" o:title=""/>
          </v:shape>
        </w:pict>
      </w: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62446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35545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35545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956DAC" w:rsidRDefault="00956DAC" w:rsidP="0013125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  <w:lang w:val="en-US"/>
        </w:rPr>
        <w:t>7</w:t>
      </w:r>
    </w:p>
    <w:p w:rsidR="00E62133" w:rsidRDefault="00CD5B14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5B14">
        <w:rPr>
          <w:noProof/>
        </w:rPr>
        <w:pict>
          <v:shape id="_x0000_s1045" type="#_x0000_t75" style="position:absolute;margin-left:-14.55pt;margin-top:-.4pt;width:481.5pt;height:691.5pt;z-index:-2;visibility:visible">
            <v:imagedata r:id="rId20" o:title=""/>
          </v:shape>
        </w:pict>
      </w: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B33CA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956DAC" w:rsidP="0013125D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val="en-US"/>
        </w:rPr>
        <w:lastRenderedPageBreak/>
        <w:t>18</w:t>
      </w:r>
    </w:p>
    <w:p w:rsidR="00E62133" w:rsidRDefault="00CD5B14" w:rsidP="00F00B7D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  <w:r w:rsidRPr="00CD5B14">
        <w:rPr>
          <w:noProof/>
        </w:rPr>
        <w:pict>
          <v:shape id="_x0000_s1046" type="#_x0000_t75" style="position:absolute;margin-left:-14.55pt;margin-top:0;width:481.5pt;height:703.5pt;z-index:-1;visibility:visible">
            <v:imagedata r:id="rId21" o:title=""/>
          </v:shape>
        </w:pict>
      </w:r>
    </w:p>
    <w:p w:rsidR="00E62133" w:rsidRDefault="00E62133" w:rsidP="00F00B7D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538DC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F00B7D" w:rsidRDefault="00E62133" w:rsidP="00F00B7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62133" w:rsidRPr="00626002" w:rsidRDefault="00E62133" w:rsidP="0062600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</w:p>
    <w:p w:rsidR="00E62133" w:rsidRDefault="00E62133" w:rsidP="00FB6886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Исполняющий</w:t>
      </w:r>
      <w:proofErr w:type="gramEnd"/>
      <w:r>
        <w:rPr>
          <w:rFonts w:ascii="Times New Roman" w:hAnsi="Times New Roman"/>
          <w:sz w:val="28"/>
          <w:szCs w:val="28"/>
        </w:rPr>
        <w:t xml:space="preserve"> обязанности г</w:t>
      </w:r>
      <w:r w:rsidRPr="00F538DC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ы</w:t>
      </w:r>
      <w:r w:rsidRPr="00F538DC">
        <w:rPr>
          <w:rFonts w:ascii="Times New Roman" w:hAnsi="Times New Roman"/>
          <w:sz w:val="28"/>
          <w:szCs w:val="28"/>
        </w:rPr>
        <w:t xml:space="preserve"> </w:t>
      </w:r>
    </w:p>
    <w:p w:rsidR="00E62133" w:rsidRPr="00F538DC" w:rsidRDefault="00E62133" w:rsidP="00FB6886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E62133" w:rsidRPr="00F538DC" w:rsidRDefault="00E62133" w:rsidP="00F538DC">
      <w:pPr>
        <w:spacing w:after="0" w:line="240" w:lineRule="auto"/>
        <w:ind w:hanging="15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Выселковского</w:t>
      </w:r>
      <w:proofErr w:type="spellEnd"/>
      <w:r w:rsidRPr="00F538DC">
        <w:rPr>
          <w:rFonts w:ascii="Times New Roman" w:hAnsi="Times New Roman"/>
          <w:sz w:val="28"/>
          <w:szCs w:val="28"/>
        </w:rPr>
        <w:t xml:space="preserve"> района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</w:t>
      </w:r>
      <w:proofErr w:type="spellStart"/>
      <w:r>
        <w:rPr>
          <w:rFonts w:ascii="Times New Roman" w:hAnsi="Times New Roman"/>
          <w:sz w:val="28"/>
          <w:szCs w:val="28"/>
        </w:rPr>
        <w:t>Д.В.Олексенко</w:t>
      </w:r>
      <w:proofErr w:type="spellEnd"/>
    </w:p>
    <w:p w:rsidR="00E62133" w:rsidRPr="00F538DC" w:rsidRDefault="00E62133" w:rsidP="00F538D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sectPr w:rsidR="00E62133" w:rsidRPr="00F538DC" w:rsidSect="0023135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4"/>
    <w:multiLevelType w:val="multilevel"/>
    <w:tmpl w:val="00000004"/>
    <w:name w:val="WW8Num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2">
    <w:nsid w:val="00000005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2"/>
      <w:numFmt w:val="decimal"/>
      <w:lvlText w:val="%3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3">
    <w:nsid w:val="5AE37468"/>
    <w:multiLevelType w:val="hybridMultilevel"/>
    <w:tmpl w:val="10FE22BE"/>
    <w:lvl w:ilvl="0" w:tplc="5F06CC8E">
      <w:start w:val="4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>
    <w:nsid w:val="66046D7D"/>
    <w:multiLevelType w:val="multilevel"/>
    <w:tmpl w:val="054A4E38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31359"/>
    <w:rsid w:val="00031ABD"/>
    <w:rsid w:val="000571B0"/>
    <w:rsid w:val="00062900"/>
    <w:rsid w:val="000653D8"/>
    <w:rsid w:val="000B7E0E"/>
    <w:rsid w:val="00120D03"/>
    <w:rsid w:val="0013125D"/>
    <w:rsid w:val="00193A4E"/>
    <w:rsid w:val="001964B3"/>
    <w:rsid w:val="001F19FB"/>
    <w:rsid w:val="001F62D3"/>
    <w:rsid w:val="0020066C"/>
    <w:rsid w:val="00203F36"/>
    <w:rsid w:val="00231359"/>
    <w:rsid w:val="00263CB3"/>
    <w:rsid w:val="00266F90"/>
    <w:rsid w:val="00355456"/>
    <w:rsid w:val="00366CF4"/>
    <w:rsid w:val="00370EE5"/>
    <w:rsid w:val="003D50E2"/>
    <w:rsid w:val="003F5984"/>
    <w:rsid w:val="003F6B3C"/>
    <w:rsid w:val="00437A06"/>
    <w:rsid w:val="00442465"/>
    <w:rsid w:val="004758C0"/>
    <w:rsid w:val="004A03DC"/>
    <w:rsid w:val="004C2426"/>
    <w:rsid w:val="004D5D99"/>
    <w:rsid w:val="004F5DB0"/>
    <w:rsid w:val="00506FAC"/>
    <w:rsid w:val="00521AA2"/>
    <w:rsid w:val="005317CC"/>
    <w:rsid w:val="00553CA7"/>
    <w:rsid w:val="0055602E"/>
    <w:rsid w:val="00574B17"/>
    <w:rsid w:val="00580268"/>
    <w:rsid w:val="00590EDC"/>
    <w:rsid w:val="00593B0D"/>
    <w:rsid w:val="005B7472"/>
    <w:rsid w:val="005D6766"/>
    <w:rsid w:val="005E6A3E"/>
    <w:rsid w:val="005F2948"/>
    <w:rsid w:val="005F7CAD"/>
    <w:rsid w:val="0060725A"/>
    <w:rsid w:val="00616661"/>
    <w:rsid w:val="0061767D"/>
    <w:rsid w:val="00624461"/>
    <w:rsid w:val="00626002"/>
    <w:rsid w:val="00640018"/>
    <w:rsid w:val="00646A3E"/>
    <w:rsid w:val="00651650"/>
    <w:rsid w:val="006A298E"/>
    <w:rsid w:val="006C4869"/>
    <w:rsid w:val="00710967"/>
    <w:rsid w:val="00712813"/>
    <w:rsid w:val="00714C22"/>
    <w:rsid w:val="00730C0F"/>
    <w:rsid w:val="00732757"/>
    <w:rsid w:val="00750459"/>
    <w:rsid w:val="00777FB4"/>
    <w:rsid w:val="00783F5C"/>
    <w:rsid w:val="007A7010"/>
    <w:rsid w:val="007C5EAE"/>
    <w:rsid w:val="007C60F6"/>
    <w:rsid w:val="008845D9"/>
    <w:rsid w:val="008C4AF1"/>
    <w:rsid w:val="008C5E28"/>
    <w:rsid w:val="008D1FC0"/>
    <w:rsid w:val="008D21A1"/>
    <w:rsid w:val="008F661F"/>
    <w:rsid w:val="009133CD"/>
    <w:rsid w:val="009217EA"/>
    <w:rsid w:val="00930D66"/>
    <w:rsid w:val="00941B0D"/>
    <w:rsid w:val="00956DAC"/>
    <w:rsid w:val="0096758F"/>
    <w:rsid w:val="00990475"/>
    <w:rsid w:val="009A3DC2"/>
    <w:rsid w:val="009A7555"/>
    <w:rsid w:val="009E79ED"/>
    <w:rsid w:val="009F7A3A"/>
    <w:rsid w:val="00A04A1F"/>
    <w:rsid w:val="00A1506B"/>
    <w:rsid w:val="00A575FC"/>
    <w:rsid w:val="00A95B45"/>
    <w:rsid w:val="00AB418A"/>
    <w:rsid w:val="00AB4D62"/>
    <w:rsid w:val="00AC0B3B"/>
    <w:rsid w:val="00AD3531"/>
    <w:rsid w:val="00AE4CF3"/>
    <w:rsid w:val="00AE4F3C"/>
    <w:rsid w:val="00AE6787"/>
    <w:rsid w:val="00B23C00"/>
    <w:rsid w:val="00B33CA9"/>
    <w:rsid w:val="00B80B94"/>
    <w:rsid w:val="00B876C5"/>
    <w:rsid w:val="00B96F01"/>
    <w:rsid w:val="00BA3CA0"/>
    <w:rsid w:val="00BA6A58"/>
    <w:rsid w:val="00BC0F3A"/>
    <w:rsid w:val="00BD2188"/>
    <w:rsid w:val="00BE2964"/>
    <w:rsid w:val="00C21100"/>
    <w:rsid w:val="00C2124B"/>
    <w:rsid w:val="00C4305E"/>
    <w:rsid w:val="00C83604"/>
    <w:rsid w:val="00C94D7A"/>
    <w:rsid w:val="00C95872"/>
    <w:rsid w:val="00CD5B14"/>
    <w:rsid w:val="00D07957"/>
    <w:rsid w:val="00D1041A"/>
    <w:rsid w:val="00D761AD"/>
    <w:rsid w:val="00D77A87"/>
    <w:rsid w:val="00D84227"/>
    <w:rsid w:val="00DA25C4"/>
    <w:rsid w:val="00DA3960"/>
    <w:rsid w:val="00DB42D2"/>
    <w:rsid w:val="00DC44B3"/>
    <w:rsid w:val="00DD5B74"/>
    <w:rsid w:val="00DD6F24"/>
    <w:rsid w:val="00DE4B2C"/>
    <w:rsid w:val="00DF0628"/>
    <w:rsid w:val="00DF4BA8"/>
    <w:rsid w:val="00E12349"/>
    <w:rsid w:val="00E24AA9"/>
    <w:rsid w:val="00E25770"/>
    <w:rsid w:val="00E25863"/>
    <w:rsid w:val="00E33D3F"/>
    <w:rsid w:val="00E43CD2"/>
    <w:rsid w:val="00E62133"/>
    <w:rsid w:val="00E65CA7"/>
    <w:rsid w:val="00E75F3D"/>
    <w:rsid w:val="00E94394"/>
    <w:rsid w:val="00EC687E"/>
    <w:rsid w:val="00ED0A32"/>
    <w:rsid w:val="00ED6022"/>
    <w:rsid w:val="00EE3926"/>
    <w:rsid w:val="00EE7E3E"/>
    <w:rsid w:val="00F00B7D"/>
    <w:rsid w:val="00F023FC"/>
    <w:rsid w:val="00F06741"/>
    <w:rsid w:val="00F22129"/>
    <w:rsid w:val="00F538DC"/>
    <w:rsid w:val="00F547D1"/>
    <w:rsid w:val="00F60535"/>
    <w:rsid w:val="00F60875"/>
    <w:rsid w:val="00F7445A"/>
    <w:rsid w:val="00F816D3"/>
    <w:rsid w:val="00F830C4"/>
    <w:rsid w:val="00FB6886"/>
    <w:rsid w:val="00FD4B07"/>
    <w:rsid w:val="00FD6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018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31359"/>
    <w:pPr>
      <w:ind w:left="720"/>
      <w:contextualSpacing/>
    </w:pPr>
  </w:style>
  <w:style w:type="paragraph" w:styleId="a4">
    <w:name w:val="Title"/>
    <w:basedOn w:val="a"/>
    <w:next w:val="a5"/>
    <w:link w:val="a6"/>
    <w:uiPriority w:val="99"/>
    <w:qFormat/>
    <w:rsid w:val="00203F36"/>
    <w:pPr>
      <w:spacing w:after="0" w:line="240" w:lineRule="auto"/>
      <w:jc w:val="center"/>
    </w:pPr>
    <w:rPr>
      <w:rFonts w:ascii="Times New Roman" w:hAnsi="Times New Roman"/>
      <w:b/>
      <w:sz w:val="26"/>
      <w:szCs w:val="20"/>
      <w:lang w:val="en-US" w:eastAsia="ar-SA"/>
    </w:rPr>
  </w:style>
  <w:style w:type="character" w:customStyle="1" w:styleId="a6">
    <w:name w:val="Название Знак"/>
    <w:basedOn w:val="a0"/>
    <w:link w:val="a4"/>
    <w:uiPriority w:val="99"/>
    <w:locked/>
    <w:rsid w:val="00203F36"/>
    <w:rPr>
      <w:rFonts w:ascii="Times New Roman" w:hAnsi="Times New Roman" w:cs="Times New Roman"/>
      <w:b/>
      <w:sz w:val="20"/>
      <w:szCs w:val="20"/>
      <w:lang w:val="en-US" w:eastAsia="ar-SA" w:bidi="ar-SA"/>
    </w:rPr>
  </w:style>
  <w:style w:type="paragraph" w:styleId="a5">
    <w:name w:val="Subtitle"/>
    <w:basedOn w:val="a"/>
    <w:next w:val="a7"/>
    <w:link w:val="a8"/>
    <w:uiPriority w:val="99"/>
    <w:qFormat/>
    <w:rsid w:val="00203F36"/>
    <w:pPr>
      <w:keepNext/>
      <w:widowControl w:val="0"/>
      <w:autoSpaceDE w:val="0"/>
      <w:spacing w:before="240" w:after="120" w:line="240" w:lineRule="auto"/>
      <w:jc w:val="center"/>
    </w:pPr>
    <w:rPr>
      <w:rFonts w:ascii="Times New Roman" w:eastAsia="Arial Unicode MS" w:hAnsi="Times New Roman" w:cs="Tahoma"/>
      <w:i/>
      <w:iCs/>
      <w:sz w:val="28"/>
      <w:szCs w:val="28"/>
      <w:lang w:eastAsia="ar-SA"/>
    </w:rPr>
  </w:style>
  <w:style w:type="character" w:customStyle="1" w:styleId="a8">
    <w:name w:val="Подзаголовок Знак"/>
    <w:basedOn w:val="a0"/>
    <w:link w:val="a5"/>
    <w:uiPriority w:val="99"/>
    <w:locked/>
    <w:rsid w:val="00203F36"/>
    <w:rPr>
      <w:rFonts w:ascii="Times New Roman" w:eastAsia="Arial Unicode MS" w:hAnsi="Times New Roman" w:cs="Tahoma"/>
      <w:i/>
      <w:iCs/>
      <w:sz w:val="28"/>
      <w:szCs w:val="28"/>
      <w:lang w:eastAsia="ar-SA" w:bidi="ar-SA"/>
    </w:rPr>
  </w:style>
  <w:style w:type="paragraph" w:styleId="a7">
    <w:name w:val="Body Text"/>
    <w:basedOn w:val="a"/>
    <w:link w:val="a9"/>
    <w:uiPriority w:val="99"/>
    <w:semiHidden/>
    <w:rsid w:val="00203F36"/>
    <w:pPr>
      <w:spacing w:after="120"/>
    </w:pPr>
  </w:style>
  <w:style w:type="character" w:customStyle="1" w:styleId="a9">
    <w:name w:val="Основной текст Знак"/>
    <w:basedOn w:val="a0"/>
    <w:link w:val="a7"/>
    <w:uiPriority w:val="99"/>
    <w:semiHidden/>
    <w:locked/>
    <w:rsid w:val="00203F36"/>
    <w:rPr>
      <w:rFonts w:cs="Times New Roman"/>
    </w:rPr>
  </w:style>
  <w:style w:type="table" w:styleId="aa">
    <w:name w:val="Table Grid"/>
    <w:basedOn w:val="a1"/>
    <w:uiPriority w:val="99"/>
    <w:rsid w:val="00D1041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ED0A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ED0A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0804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1093</TotalTime>
  <Pages>22</Pages>
  <Words>1068</Words>
  <Characters>6094</Characters>
  <Application>Microsoft Office Word</Application>
  <DocSecurity>0</DocSecurity>
  <Lines>50</Lines>
  <Paragraphs>14</Paragraphs>
  <ScaleCrop>false</ScaleCrop>
  <Company>Microsoft</Company>
  <LinksUpToDate>false</LinksUpToDate>
  <CharactersWithSpaces>7148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колбасина</dc:creator>
  <cp:keywords/>
  <dc:description/>
  <cp:lastModifiedBy>Admin</cp:lastModifiedBy>
  <cp:revision>68</cp:revision>
  <cp:lastPrinted>2013-11-27T04:41:00Z</cp:lastPrinted>
  <dcterms:created xsi:type="dcterms:W3CDTF">2012-11-20T08:07:00Z</dcterms:created>
  <dcterms:modified xsi:type="dcterms:W3CDTF">2014-01-28T07:03:00Z</dcterms:modified>
</cp:coreProperties>
</file>